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Катав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010851" w:rsidP="00102375">
      <w:pPr>
        <w:pStyle w:val="a4"/>
        <w:rPr>
          <w:sz w:val="22"/>
        </w:rPr>
      </w:pPr>
      <w:r>
        <w:rPr>
          <w:noProof/>
        </w:rPr>
        <w:pict>
          <v:line id="Прямая соединительная линия 2" o:spid="_x0000_s1026" style="position:absolute;z-index:251658240;visibility:visible;mso-wrap-distance-top:-8e-5mm;mso-wrap-distance-bottom:-8e-5mm" from="-11.5pt,2.55pt" to="494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" o:allowincell="f" strokeweight="3pt">
            <v:stroke linestyle="thinThin"/>
          </v:line>
        </w:pic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010851">
        <w:rPr>
          <w:szCs w:val="26"/>
        </w:rPr>
        <w:t>15</w:t>
      </w:r>
      <w:r>
        <w:rPr>
          <w:szCs w:val="26"/>
        </w:rPr>
        <w:t xml:space="preserve">» </w:t>
      </w:r>
      <w:r w:rsidR="00010851">
        <w:rPr>
          <w:szCs w:val="26"/>
        </w:rPr>
        <w:t>июня</w:t>
      </w:r>
      <w:r>
        <w:rPr>
          <w:szCs w:val="26"/>
        </w:rPr>
        <w:t xml:space="preserve"> 2023 года                                                                                      </w:t>
      </w:r>
      <w:r w:rsidR="00023695">
        <w:rPr>
          <w:szCs w:val="26"/>
        </w:rPr>
        <w:t xml:space="preserve">          </w:t>
      </w:r>
      <w:r>
        <w:rPr>
          <w:szCs w:val="26"/>
        </w:rPr>
        <w:t xml:space="preserve"> </w:t>
      </w:r>
      <w:r w:rsidR="00010851">
        <w:rPr>
          <w:szCs w:val="26"/>
          <w:u w:val="single"/>
        </w:rPr>
        <w:t>№ 383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BA5DA8" w:rsidRPr="00010851" w:rsidRDefault="002E2C3A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 </w:t>
      </w:r>
      <w:r w:rsidR="00B44299" w:rsidRPr="00010851">
        <w:rPr>
          <w:rFonts w:ascii="Times New Roman" w:hAnsi="Times New Roman" w:cs="Times New Roman"/>
          <w:sz w:val="26"/>
          <w:szCs w:val="26"/>
          <w:shd w:val="clear" w:color="auto" w:fill="FFFFFF"/>
        </w:rPr>
        <w:t>ходе реализации муниципальн</w:t>
      </w:r>
      <w:r w:rsidR="00023695" w:rsidRPr="00010851">
        <w:rPr>
          <w:rFonts w:ascii="Times New Roman" w:hAnsi="Times New Roman" w:cs="Times New Roman"/>
          <w:sz w:val="26"/>
          <w:szCs w:val="26"/>
          <w:shd w:val="clear" w:color="auto" w:fill="FFFFFF"/>
        </w:rPr>
        <w:t>ых</w:t>
      </w:r>
      <w:r w:rsidR="00B44299" w:rsidRPr="0001085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программ </w:t>
      </w:r>
      <w:r w:rsidR="00023695" w:rsidRPr="0001085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сфере </w:t>
      </w:r>
      <w:r w:rsidR="00B47387" w:rsidRPr="00010851">
        <w:rPr>
          <w:rFonts w:ascii="Times New Roman" w:hAnsi="Times New Roman" w:cs="Times New Roman"/>
          <w:sz w:val="26"/>
          <w:szCs w:val="26"/>
          <w:shd w:val="clear" w:color="auto" w:fill="FFFFFF"/>
        </w:rPr>
        <w:t>социальной поддержк</w:t>
      </w:r>
      <w:r w:rsidR="00023695" w:rsidRPr="00010851">
        <w:rPr>
          <w:rFonts w:ascii="Times New Roman" w:hAnsi="Times New Roman" w:cs="Times New Roman"/>
          <w:sz w:val="26"/>
          <w:szCs w:val="26"/>
          <w:shd w:val="clear" w:color="auto" w:fill="FFFFFF"/>
        </w:rPr>
        <w:t>и</w:t>
      </w:r>
      <w:r w:rsidR="00B47387" w:rsidRPr="0001085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населения </w:t>
      </w:r>
    </w:p>
    <w:p w:rsidR="00BA5DA8" w:rsidRPr="00010851" w:rsidRDefault="00BA5DA8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010851" w:rsidRDefault="00102375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proofErr w:type="gramStart"/>
      <w:r w:rsidR="00A24F1E" w:rsidRPr="00010851">
        <w:rPr>
          <w:rFonts w:ascii="Times New Roman" w:hAnsi="Times New Roman" w:cs="Times New Roman"/>
          <w:sz w:val="26"/>
          <w:szCs w:val="26"/>
        </w:rPr>
        <w:t xml:space="preserve">начальника Управления социальной защиты населения </w:t>
      </w:r>
      <w:r w:rsidR="00023695" w:rsidRPr="00010851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023695" w:rsidRPr="00010851">
        <w:rPr>
          <w:rFonts w:ascii="Times New Roman" w:hAnsi="Times New Roman" w:cs="Times New Roman"/>
          <w:sz w:val="26"/>
          <w:szCs w:val="26"/>
        </w:rPr>
        <w:t xml:space="preserve"> </w:t>
      </w:r>
      <w:r w:rsidR="00A24F1E" w:rsidRPr="00010851">
        <w:rPr>
          <w:rFonts w:ascii="Times New Roman" w:hAnsi="Times New Roman" w:cs="Times New Roman"/>
          <w:sz w:val="26"/>
          <w:szCs w:val="26"/>
        </w:rPr>
        <w:t>Кат</w:t>
      </w:r>
      <w:r w:rsidR="00EA6DC0" w:rsidRPr="00010851">
        <w:rPr>
          <w:rFonts w:ascii="Times New Roman" w:hAnsi="Times New Roman" w:cs="Times New Roman"/>
          <w:sz w:val="26"/>
          <w:szCs w:val="26"/>
        </w:rPr>
        <w:t xml:space="preserve">ав-Ивановского муниципального района </w:t>
      </w:r>
      <w:r w:rsidR="00A24F1E" w:rsidRPr="00010851">
        <w:rPr>
          <w:rFonts w:ascii="Times New Roman" w:hAnsi="Times New Roman" w:cs="Times New Roman"/>
          <w:sz w:val="26"/>
          <w:szCs w:val="26"/>
        </w:rPr>
        <w:t xml:space="preserve">Васильевой Ольги Геннадьевны </w:t>
      </w:r>
      <w:r w:rsidR="00B47387" w:rsidRPr="00010851">
        <w:rPr>
          <w:rFonts w:ascii="Times New Roman" w:hAnsi="Times New Roman" w:cs="Times New Roman"/>
          <w:sz w:val="26"/>
          <w:szCs w:val="26"/>
        </w:rPr>
        <w:t>о</w:t>
      </w:r>
      <w:r w:rsidR="00A24F1E" w:rsidRPr="00010851">
        <w:rPr>
          <w:rFonts w:ascii="Times New Roman" w:hAnsi="Times New Roman" w:cs="Times New Roman"/>
          <w:sz w:val="26"/>
          <w:szCs w:val="26"/>
        </w:rPr>
        <w:t xml:space="preserve"> </w:t>
      </w:r>
      <w:r w:rsidR="00B44299" w:rsidRPr="00010851">
        <w:rPr>
          <w:rFonts w:ascii="Times New Roman" w:hAnsi="Times New Roman" w:cs="Times New Roman"/>
          <w:sz w:val="26"/>
          <w:szCs w:val="26"/>
        </w:rPr>
        <w:t>ходе реализации муниципальн</w:t>
      </w:r>
      <w:r w:rsidR="00023695" w:rsidRPr="00010851">
        <w:rPr>
          <w:rFonts w:ascii="Times New Roman" w:hAnsi="Times New Roman" w:cs="Times New Roman"/>
          <w:sz w:val="26"/>
          <w:szCs w:val="26"/>
        </w:rPr>
        <w:t xml:space="preserve">ых </w:t>
      </w:r>
      <w:r w:rsidR="00B44299" w:rsidRPr="00010851">
        <w:rPr>
          <w:rFonts w:ascii="Times New Roman" w:hAnsi="Times New Roman" w:cs="Times New Roman"/>
          <w:sz w:val="26"/>
          <w:szCs w:val="26"/>
        </w:rPr>
        <w:t xml:space="preserve">программ </w:t>
      </w:r>
      <w:r w:rsidR="00023695" w:rsidRPr="00010851">
        <w:rPr>
          <w:rFonts w:ascii="Times New Roman" w:hAnsi="Times New Roman" w:cs="Times New Roman"/>
          <w:sz w:val="26"/>
          <w:szCs w:val="26"/>
        </w:rPr>
        <w:t xml:space="preserve">в сфере </w:t>
      </w:r>
      <w:r w:rsidR="00B47387" w:rsidRPr="00010851">
        <w:rPr>
          <w:rFonts w:ascii="Times New Roman" w:hAnsi="Times New Roman" w:cs="Times New Roman"/>
          <w:sz w:val="26"/>
          <w:szCs w:val="26"/>
        </w:rPr>
        <w:t>социальной поддержк</w:t>
      </w:r>
      <w:r w:rsidR="00023695" w:rsidRPr="00010851">
        <w:rPr>
          <w:rFonts w:ascii="Times New Roman" w:hAnsi="Times New Roman" w:cs="Times New Roman"/>
          <w:sz w:val="26"/>
          <w:szCs w:val="26"/>
        </w:rPr>
        <w:t>и</w:t>
      </w:r>
      <w:r w:rsidR="00B47387" w:rsidRPr="00010851">
        <w:rPr>
          <w:rFonts w:ascii="Times New Roman" w:hAnsi="Times New Roman" w:cs="Times New Roman"/>
          <w:sz w:val="26"/>
          <w:szCs w:val="26"/>
        </w:rPr>
        <w:t xml:space="preserve"> населения </w:t>
      </w:r>
    </w:p>
    <w:p w:rsidR="00102375" w:rsidRPr="00010851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010851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Pr="00010851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010851" w:rsidRDefault="00102375" w:rsidP="009624E0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 xml:space="preserve">Информацию </w:t>
      </w:r>
      <w:proofErr w:type="gramStart"/>
      <w:r w:rsidR="00610BCD" w:rsidRPr="00010851">
        <w:rPr>
          <w:rFonts w:ascii="Times New Roman" w:hAnsi="Times New Roman" w:cs="Times New Roman"/>
          <w:sz w:val="26"/>
          <w:szCs w:val="26"/>
        </w:rPr>
        <w:t xml:space="preserve">начальника Управления социальной защиты населения </w:t>
      </w:r>
      <w:r w:rsidR="009624E0" w:rsidRPr="00010851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9624E0" w:rsidRPr="00010851">
        <w:rPr>
          <w:rFonts w:ascii="Times New Roman" w:hAnsi="Times New Roman" w:cs="Times New Roman"/>
          <w:sz w:val="26"/>
          <w:szCs w:val="26"/>
        </w:rPr>
        <w:t xml:space="preserve"> </w:t>
      </w:r>
      <w:r w:rsidR="00610BCD" w:rsidRPr="00010851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Васильевой Ольги Геннадьевны </w:t>
      </w:r>
      <w:r w:rsidR="00B47387" w:rsidRPr="00010851">
        <w:rPr>
          <w:rFonts w:ascii="Times New Roman" w:hAnsi="Times New Roman" w:cs="Times New Roman"/>
          <w:sz w:val="26"/>
          <w:szCs w:val="26"/>
        </w:rPr>
        <w:t>о</w:t>
      </w:r>
      <w:r w:rsidR="00B44299" w:rsidRPr="00010851">
        <w:rPr>
          <w:rFonts w:ascii="Times New Roman" w:hAnsi="Times New Roman" w:cs="Times New Roman"/>
          <w:sz w:val="26"/>
          <w:szCs w:val="26"/>
        </w:rPr>
        <w:t xml:space="preserve"> ходе реализации </w:t>
      </w:r>
      <w:r w:rsidR="009624E0" w:rsidRPr="00010851">
        <w:rPr>
          <w:rFonts w:ascii="Times New Roman" w:hAnsi="Times New Roman" w:cs="Times New Roman"/>
          <w:sz w:val="26"/>
          <w:szCs w:val="26"/>
        </w:rPr>
        <w:t>муниципальных программ в сфере социальной поддержки населения</w:t>
      </w:r>
      <w:r w:rsidR="00EE324D" w:rsidRPr="00010851">
        <w:rPr>
          <w:rFonts w:ascii="Times New Roman" w:hAnsi="Times New Roman" w:cs="Times New Roman"/>
          <w:sz w:val="26"/>
          <w:szCs w:val="26"/>
        </w:rPr>
        <w:t xml:space="preserve"> </w:t>
      </w:r>
      <w:r w:rsidRPr="00010851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Pr="00010851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010851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010851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010851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Pr="00010851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0851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10851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</w:t>
      </w:r>
      <w:r w:rsidR="009624E0" w:rsidRPr="00010851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010851">
        <w:rPr>
          <w:rFonts w:ascii="Times New Roman" w:hAnsi="Times New Roman" w:cs="Times New Roman"/>
          <w:sz w:val="26"/>
          <w:szCs w:val="26"/>
        </w:rPr>
        <w:t xml:space="preserve">    А.В. Васильев</w:t>
      </w:r>
    </w:p>
    <w:p w:rsidR="00010851" w:rsidRPr="00010851" w:rsidRDefault="00102375" w:rsidP="00010851">
      <w:pPr>
        <w:spacing w:after="0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010851">
        <w:rPr>
          <w:rFonts w:ascii="Times New Roman" w:hAnsi="Times New Roman"/>
          <w:sz w:val="26"/>
          <w:szCs w:val="26"/>
        </w:rPr>
        <w:br w:type="page"/>
      </w:r>
    </w:p>
    <w:p w:rsidR="00010851" w:rsidRPr="00010851" w:rsidRDefault="00010851" w:rsidP="00010851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010851">
        <w:rPr>
          <w:rFonts w:ascii="Times New Roman" w:hAnsi="Times New Roman" w:cs="Times New Roman"/>
          <w:sz w:val="26"/>
          <w:szCs w:val="26"/>
        </w:rPr>
        <w:lastRenderedPageBreak/>
        <w:t xml:space="preserve">О ходе реализации муниципальных программ </w:t>
      </w:r>
    </w:p>
    <w:p w:rsidR="00010851" w:rsidRPr="00010851" w:rsidRDefault="00010851" w:rsidP="00010851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 xml:space="preserve">в сфере социальной поддержки населения </w:t>
      </w:r>
    </w:p>
    <w:p w:rsidR="00010851" w:rsidRPr="00010851" w:rsidRDefault="00010851" w:rsidP="0001085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10851" w:rsidRPr="00010851" w:rsidRDefault="00010851" w:rsidP="00010851">
      <w:pPr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Основными целями муниципальной программы являются:</w:t>
      </w:r>
    </w:p>
    <w:p w:rsidR="00010851" w:rsidRPr="00010851" w:rsidRDefault="00010851" w:rsidP="00010851">
      <w:pPr>
        <w:numPr>
          <w:ilvl w:val="1"/>
          <w:numId w:val="11"/>
        </w:numPr>
        <w:tabs>
          <w:tab w:val="left" w:pos="567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Формирование и осуществление в районе единой   политики   оказания    эффективной адресной социальной помощи в соответствии с действующим законодательством   Российской Федерации и Челябинской области. Обеспечение потребности граждан старшего возраста, инвалидов, включая детей-инвалидов, семей и детей, детей-сирот и детей, оставшихся без попечения родителей в социальном обслуживании, профилактика семейного благополучия.</w:t>
      </w:r>
    </w:p>
    <w:p w:rsidR="00010851" w:rsidRPr="00010851" w:rsidRDefault="00010851" w:rsidP="00010851">
      <w:pPr>
        <w:tabs>
          <w:tab w:val="left" w:pos="1134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2.  Основными задачами муниципальной программы являются:</w:t>
      </w:r>
    </w:p>
    <w:p w:rsidR="00010851" w:rsidRPr="00010851" w:rsidRDefault="00010851" w:rsidP="00010851">
      <w:pPr>
        <w:autoSpaceDE w:val="0"/>
        <w:snapToGrid w:val="0"/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 xml:space="preserve">2.1. </w:t>
      </w:r>
      <w:r w:rsidRPr="00010851">
        <w:rPr>
          <w:rFonts w:ascii="Times New Roman" w:eastAsia="Calibri" w:hAnsi="Times New Roman" w:cs="Times New Roman"/>
          <w:sz w:val="26"/>
          <w:szCs w:val="26"/>
          <w:lang w:eastAsia="en-US"/>
        </w:rPr>
        <w:t>Совершенствование    системы предоставления мер социальной поддержки и оказания государственной социальной помощи гражданам: выплаты пособий, компенсаций, субсидий на оплату жилья и коммунальных услуг, предоставление льгот согласно законодательству Российской Федерации Челябинской области;</w:t>
      </w:r>
    </w:p>
    <w:p w:rsidR="00010851" w:rsidRPr="00010851" w:rsidRDefault="00010851" w:rsidP="00010851">
      <w:pPr>
        <w:autoSpaceDE w:val="0"/>
        <w:snapToGrid w:val="0"/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eastAsia="Calibri" w:hAnsi="Times New Roman" w:cs="Times New Roman"/>
          <w:sz w:val="26"/>
          <w:szCs w:val="26"/>
          <w:lang w:eastAsia="en-US"/>
        </w:rPr>
        <w:t>2.2. Улучшение качества жизни граждан пожилого возраста, инвалидов, детей-инвалидов, которое обеспечивается, в том числе, за счет развития и совершенствования системы социального обслуживания;</w:t>
      </w:r>
    </w:p>
    <w:p w:rsidR="00010851" w:rsidRPr="00010851" w:rsidRDefault="00010851" w:rsidP="00010851">
      <w:pPr>
        <w:tabs>
          <w:tab w:val="left" w:pos="261"/>
        </w:tabs>
        <w:autoSpaceDE w:val="0"/>
        <w:snapToGrid w:val="0"/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eastAsia="Calibri" w:hAnsi="Times New Roman" w:cs="Times New Roman"/>
          <w:sz w:val="26"/>
          <w:szCs w:val="26"/>
          <w:lang w:eastAsia="en-US"/>
        </w:rPr>
        <w:t>2.3. Совершенствование работы по социальной поддержке семьи, женщин и детей, социального обслуживания семей с детьми, в том числе семей, находящихся в социально-опасном положении;</w:t>
      </w:r>
    </w:p>
    <w:p w:rsidR="00010851" w:rsidRPr="00010851" w:rsidRDefault="00010851" w:rsidP="00010851">
      <w:pPr>
        <w:autoSpaceDE w:val="0"/>
        <w:snapToGrid w:val="0"/>
        <w:jc w:val="both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2.4. Совершенствование мер социальной поддержки и социального обслуживания детей-сирот, детей, оставшихся без попечения родителей, развитие различных форм семейного жизнеустройства детей-сирот и детей, оставшихся без попечения родителей. Осуществление наблюдения и контроля над условиями жизни и воспитания приемных детей, а также </w:t>
      </w:r>
      <w:proofErr w:type="spellStart"/>
      <w:r w:rsidRPr="00010851">
        <w:rPr>
          <w:rFonts w:ascii="Times New Roman" w:eastAsia="Calibri" w:hAnsi="Times New Roman" w:cs="Times New Roman"/>
          <w:sz w:val="26"/>
          <w:szCs w:val="26"/>
          <w:lang w:eastAsia="en-US"/>
        </w:rPr>
        <w:t>постинтернатному</w:t>
      </w:r>
      <w:proofErr w:type="spellEnd"/>
      <w:r w:rsidRPr="000108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сопровождению выпускников Центра помощи детям;</w:t>
      </w:r>
    </w:p>
    <w:p w:rsidR="00010851" w:rsidRPr="00010851" w:rsidRDefault="00010851" w:rsidP="00010851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 xml:space="preserve">3. В рамках программы предусмотрено финансирование на сумму 304 227,0 тыс. руб. в том числе </w:t>
      </w:r>
      <w:proofErr w:type="gramStart"/>
      <w:r w:rsidRPr="00010851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010851">
        <w:rPr>
          <w:rFonts w:ascii="Times New Roman" w:hAnsi="Times New Roman" w:cs="Times New Roman"/>
          <w:sz w:val="26"/>
          <w:szCs w:val="26"/>
        </w:rPr>
        <w:t>:</w:t>
      </w:r>
    </w:p>
    <w:p w:rsidR="00010851" w:rsidRPr="00010851" w:rsidRDefault="00010851" w:rsidP="00010851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- местного бюджета 15 070,3 тыс. руб.;</w:t>
      </w:r>
    </w:p>
    <w:p w:rsidR="00010851" w:rsidRPr="00010851" w:rsidRDefault="00010851" w:rsidP="00010851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- областного бюджета 264 869,7 тыс. руб.;</w:t>
      </w:r>
    </w:p>
    <w:p w:rsidR="00010851" w:rsidRPr="00010851" w:rsidRDefault="00010851" w:rsidP="00010851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- федерального бюджета 24 287,0 тыс. руб.</w:t>
      </w:r>
    </w:p>
    <w:p w:rsidR="00010851" w:rsidRPr="00010851" w:rsidRDefault="00010851" w:rsidP="00010851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Фактическое финансирование освоено на сумму 129 786,9 тыс. руб. или 42,7</w:t>
      </w:r>
      <w:r w:rsidRPr="0001085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010851">
        <w:rPr>
          <w:rFonts w:ascii="Times New Roman" w:hAnsi="Times New Roman" w:cs="Times New Roman"/>
          <w:sz w:val="26"/>
          <w:szCs w:val="26"/>
        </w:rPr>
        <w:t xml:space="preserve">%, в том числе </w:t>
      </w:r>
      <w:proofErr w:type="gramStart"/>
      <w:r w:rsidRPr="00010851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010851">
        <w:rPr>
          <w:rFonts w:ascii="Times New Roman" w:hAnsi="Times New Roman" w:cs="Times New Roman"/>
          <w:sz w:val="26"/>
          <w:szCs w:val="26"/>
        </w:rPr>
        <w:t>:</w:t>
      </w:r>
    </w:p>
    <w:p w:rsidR="00010851" w:rsidRPr="00010851" w:rsidRDefault="00010851" w:rsidP="00010851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- местного бюджета 5 884,3 тыс. руб.;</w:t>
      </w:r>
    </w:p>
    <w:p w:rsidR="00010851" w:rsidRPr="00010851" w:rsidRDefault="00010851" w:rsidP="00010851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- областного бюджета 110 199,6 тыс. руб.;</w:t>
      </w:r>
    </w:p>
    <w:p w:rsidR="00010851" w:rsidRPr="00010851" w:rsidRDefault="00010851" w:rsidP="00010851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lastRenderedPageBreak/>
        <w:t>- федерального бюджета 13 703,0 тыс. руб.</w:t>
      </w:r>
    </w:p>
    <w:p w:rsidR="00010851" w:rsidRPr="00010851" w:rsidRDefault="00010851" w:rsidP="00010851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Причиной отклонения от плановых показателей финансирования является перераспределение денежных средств между другими учреждениями.</w:t>
      </w:r>
    </w:p>
    <w:p w:rsidR="00010851" w:rsidRPr="00010851" w:rsidRDefault="00010851" w:rsidP="00010851">
      <w:pPr>
        <w:tabs>
          <w:tab w:val="left" w:pos="1134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4. В рамках программы реализованы следующие мероприятия: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4829"/>
      </w:tblGrid>
      <w:tr w:rsidR="00010851" w:rsidRPr="00010851" w:rsidTr="000108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Наименование программного мероприятия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 xml:space="preserve">Факт исполнения программного мероприятия  </w:t>
            </w:r>
            <w:r w:rsidRPr="00010851">
              <w:rPr>
                <w:rFonts w:ascii="Times New Roman" w:hAnsi="Times New Roman" w:cs="Times New Roman"/>
                <w:i/>
                <w:sz w:val="26"/>
                <w:szCs w:val="26"/>
              </w:rPr>
              <w:t>(для чего и кого с подробным описанием в натуральном и денежном отношении)</w:t>
            </w:r>
          </w:p>
        </w:tc>
      </w:tr>
      <w:tr w:rsidR="00010851" w:rsidRPr="00010851" w:rsidTr="000108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мер социальной поддержки отдельных категорий граждан проживающих на территории </w:t>
            </w:r>
            <w:proofErr w:type="gramStart"/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1085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(выплаты пособий, компенсаций, субсидии на оплату жилья и коммунальных услуг), оказана более 10462 обратившихся граждан на сумму 77 978,4тыс. руб.</w:t>
            </w:r>
          </w:p>
        </w:tc>
      </w:tr>
      <w:tr w:rsidR="00010851" w:rsidRPr="00010851" w:rsidTr="00010851">
        <w:trPr>
          <w:trHeight w:val="17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Профилактика безнадзорности и беспризорности, социальная реабилитация несовершеннолетних, оказавшихся в трудной жизненной ситуации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851" w:rsidRPr="00010851" w:rsidRDefault="00010851" w:rsidP="00010851">
            <w:pPr>
              <w:tabs>
                <w:tab w:val="left" w:pos="1134"/>
              </w:tabs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8 000,0 тыс. руб. в МУСО «СРЦ» прошли реабилитацию 49 детей.</w:t>
            </w:r>
          </w:p>
          <w:p w:rsidR="00010851" w:rsidRPr="00010851" w:rsidRDefault="00010851" w:rsidP="00010851">
            <w:pPr>
              <w:tabs>
                <w:tab w:val="left" w:pos="113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0851" w:rsidRPr="00010851" w:rsidRDefault="00010851" w:rsidP="00010851">
            <w:pPr>
              <w:tabs>
                <w:tab w:val="left" w:pos="113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0851" w:rsidRPr="00010851" w:rsidRDefault="00010851" w:rsidP="00010851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010851" w:rsidRPr="00010851" w:rsidTr="000108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proofErr w:type="gramStart"/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Предоставление социального обслуживания  детям-сиротам и детям, оставшимся без попечения родителей, в возрасте от 3 до 18 лет, включая оказание им социально-бытовых услуг, социально-медицинских услуг, социально - психологических услуг, социально-педагогических услуг, социально-трудовых услуг, социально-правовых услуг.</w:t>
            </w:r>
            <w:proofErr w:type="gramEnd"/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 xml:space="preserve">9 865,0 тыс. руб. Предоставлено услуг: воспитанникам, проживающим </w:t>
            </w:r>
            <w:proofErr w:type="gramStart"/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010851">
              <w:rPr>
                <w:rFonts w:ascii="Times New Roman" w:hAnsi="Times New Roman" w:cs="Times New Roman"/>
                <w:sz w:val="26"/>
                <w:szCs w:val="26"/>
              </w:rPr>
              <w:t xml:space="preserve"> полном государственном обеспечении-15 чел.; выпускникам, находящихся на </w:t>
            </w:r>
            <w:proofErr w:type="spellStart"/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постинтернатном</w:t>
            </w:r>
            <w:proofErr w:type="spellEnd"/>
            <w:r w:rsidRPr="00010851">
              <w:rPr>
                <w:rFonts w:ascii="Times New Roman" w:hAnsi="Times New Roman" w:cs="Times New Roman"/>
                <w:sz w:val="26"/>
                <w:szCs w:val="26"/>
              </w:rPr>
              <w:t xml:space="preserve"> сопровождении-30</w:t>
            </w:r>
            <w:r w:rsidRPr="0001085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010851" w:rsidRPr="00010851" w:rsidTr="000108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переданных государственных полномочий КЦСОН по социальному обслуживанию граждан проживающих на территории </w:t>
            </w:r>
            <w:proofErr w:type="gramStart"/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1085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851" w:rsidRPr="00010851" w:rsidRDefault="00010851" w:rsidP="00010851">
            <w:pPr>
              <w:tabs>
                <w:tab w:val="left" w:pos="1134"/>
              </w:tabs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14 356,2 тыс. руб. на реализацию переданных государственных полномочий по социальному обслуживанию граждан: дневное отделение-191чел., обслуживание на дому-276 чел.</w:t>
            </w:r>
          </w:p>
          <w:p w:rsidR="00010851" w:rsidRPr="00010851" w:rsidRDefault="00010851" w:rsidP="00010851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010851" w:rsidRPr="00010851" w:rsidTr="000108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семей и укрепление семейных ценностей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50,0 тыс. руб. в рамках мероприятия для оказания поддержки семей проходит закупка для приобретения:</w:t>
            </w:r>
          </w:p>
          <w:p w:rsidR="00010851" w:rsidRPr="00010851" w:rsidRDefault="00010851" w:rsidP="00010851">
            <w:pPr>
              <w:tabs>
                <w:tab w:val="left" w:pos="113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1) канцелярских наборов для детей к школе</w:t>
            </w:r>
          </w:p>
          <w:p w:rsidR="00010851" w:rsidRPr="00010851" w:rsidRDefault="00010851" w:rsidP="00010851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 xml:space="preserve">2) комплектов постельного белья </w:t>
            </w:r>
          </w:p>
        </w:tc>
      </w:tr>
      <w:tr w:rsidR="00010851" w:rsidRPr="00010851" w:rsidTr="000108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Предоставление срочных социальных услуг для преодоления трудной жизненной ситуации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851" w:rsidRPr="00010851" w:rsidRDefault="00010851" w:rsidP="00010851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75,0 тыс. руб</w:t>
            </w:r>
            <w:proofErr w:type="gramStart"/>
            <w:r w:rsidRPr="00010851">
              <w:rPr>
                <w:rFonts w:ascii="Times New Roman" w:hAnsi="Times New Roman" w:cs="Times New Roman"/>
                <w:sz w:val="26"/>
                <w:szCs w:val="26"/>
              </w:rPr>
              <w:t>.-</w:t>
            </w:r>
            <w:proofErr w:type="gramEnd"/>
            <w:r w:rsidRPr="00010851">
              <w:rPr>
                <w:rFonts w:ascii="Times New Roman" w:hAnsi="Times New Roman" w:cs="Times New Roman"/>
                <w:sz w:val="26"/>
                <w:szCs w:val="26"/>
              </w:rPr>
              <w:t xml:space="preserve">приобретение подарков долгожителям </w:t>
            </w:r>
          </w:p>
        </w:tc>
      </w:tr>
    </w:tbl>
    <w:p w:rsidR="00010851" w:rsidRPr="00010851" w:rsidRDefault="00010851" w:rsidP="00010851">
      <w:pPr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  <w:r w:rsidRPr="00010851">
        <w:rPr>
          <w:rFonts w:ascii="Times New Roman" w:hAnsi="Times New Roman" w:cs="Times New Roman"/>
          <w:sz w:val="26"/>
          <w:szCs w:val="26"/>
        </w:rPr>
        <w:t>5. Реализация программы за период с января по май позволила обеспечить:</w:t>
      </w:r>
    </w:p>
    <w:p w:rsidR="00010851" w:rsidRPr="00010851" w:rsidRDefault="00010851" w:rsidP="00010851">
      <w:pPr>
        <w:numPr>
          <w:ilvl w:val="0"/>
          <w:numId w:val="12"/>
        </w:numPr>
        <w:suppressAutoHyphens/>
        <w:spacing w:after="0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 xml:space="preserve"> качество социального обслуживания детей-сирот и детей, оставшихся без попечения родителей, защиту их прав и законных интересов;</w:t>
      </w:r>
    </w:p>
    <w:p w:rsidR="00010851" w:rsidRPr="00010851" w:rsidRDefault="00010851" w:rsidP="00010851">
      <w:pPr>
        <w:numPr>
          <w:ilvl w:val="0"/>
          <w:numId w:val="12"/>
        </w:numPr>
        <w:suppressAutoHyphens/>
        <w:spacing w:after="0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эффективность работы по семейному устройству детей-сирот и детей, оставшихся без попечения родителей;</w:t>
      </w:r>
    </w:p>
    <w:p w:rsidR="00010851" w:rsidRPr="00010851" w:rsidRDefault="00010851" w:rsidP="00010851">
      <w:pPr>
        <w:numPr>
          <w:ilvl w:val="0"/>
          <w:numId w:val="12"/>
        </w:numPr>
        <w:suppressAutoHyphens/>
        <w:spacing w:after="0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 xml:space="preserve">процент охвата </w:t>
      </w:r>
      <w:proofErr w:type="spellStart"/>
      <w:r w:rsidRPr="00010851">
        <w:rPr>
          <w:rFonts w:ascii="Times New Roman" w:hAnsi="Times New Roman" w:cs="Times New Roman"/>
          <w:sz w:val="26"/>
          <w:szCs w:val="26"/>
        </w:rPr>
        <w:t>постинтернатным</w:t>
      </w:r>
      <w:proofErr w:type="spellEnd"/>
      <w:r w:rsidRPr="00010851">
        <w:rPr>
          <w:rFonts w:ascii="Times New Roman" w:hAnsi="Times New Roman" w:cs="Times New Roman"/>
          <w:sz w:val="26"/>
          <w:szCs w:val="26"/>
        </w:rPr>
        <w:t xml:space="preserve"> сопровождением выпускников Детского дома;</w:t>
      </w:r>
    </w:p>
    <w:p w:rsidR="00010851" w:rsidRPr="00010851" w:rsidRDefault="00010851" w:rsidP="00010851">
      <w:pPr>
        <w:numPr>
          <w:ilvl w:val="0"/>
          <w:numId w:val="12"/>
        </w:numPr>
        <w:suppressAutoHyphens/>
        <w:spacing w:after="0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улучшить качество жизни граждан пожилого возраста, инвалидов, детей инвалидов;</w:t>
      </w:r>
    </w:p>
    <w:p w:rsidR="00010851" w:rsidRPr="00010851" w:rsidRDefault="00010851" w:rsidP="00010851">
      <w:pPr>
        <w:numPr>
          <w:ilvl w:val="0"/>
          <w:numId w:val="12"/>
        </w:numPr>
        <w:suppressAutoHyphens/>
        <w:spacing w:after="0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 xml:space="preserve">благоприятную социальную обстановку </w:t>
      </w:r>
      <w:proofErr w:type="gramStart"/>
      <w:r w:rsidRPr="00010851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01085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10851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010851">
        <w:rPr>
          <w:rFonts w:ascii="Times New Roman" w:hAnsi="Times New Roman" w:cs="Times New Roman"/>
          <w:sz w:val="26"/>
          <w:szCs w:val="26"/>
        </w:rPr>
        <w:t xml:space="preserve"> муниципальном районе.</w:t>
      </w:r>
    </w:p>
    <w:p w:rsidR="00010851" w:rsidRPr="00010851" w:rsidRDefault="00010851" w:rsidP="00010851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6. Выполнены следующие работы:</w:t>
      </w:r>
    </w:p>
    <w:p w:rsidR="00010851" w:rsidRPr="00010851" w:rsidRDefault="00010851" w:rsidP="00010851">
      <w:pPr>
        <w:numPr>
          <w:ilvl w:val="0"/>
          <w:numId w:val="13"/>
        </w:numPr>
        <w:suppressAutoHyphens/>
        <w:spacing w:after="0"/>
        <w:ind w:left="709" w:hanging="283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предоставлено услуг воспитанникам, проживающим в учреждении на полном государственном обеспечении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r w:rsidRPr="00010851">
        <w:rPr>
          <w:rFonts w:ascii="Times New Roman" w:hAnsi="Times New Roman" w:cs="Times New Roman"/>
          <w:sz w:val="26"/>
          <w:szCs w:val="26"/>
        </w:rPr>
        <w:t>15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 чел</w:t>
      </w:r>
      <w:r w:rsidRPr="00010851">
        <w:rPr>
          <w:rFonts w:ascii="Times New Roman" w:hAnsi="Times New Roman" w:cs="Times New Roman"/>
          <w:sz w:val="26"/>
          <w:szCs w:val="26"/>
        </w:rPr>
        <w:t>., в том числе помещенных временно по заявлению законного представителя – 2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 чел</w:t>
      </w:r>
      <w:r w:rsidRPr="00010851">
        <w:rPr>
          <w:rFonts w:ascii="Times New Roman" w:hAnsi="Times New Roman" w:cs="Times New Roman"/>
          <w:sz w:val="26"/>
          <w:szCs w:val="26"/>
        </w:rPr>
        <w:t>.;</w:t>
      </w:r>
    </w:p>
    <w:p w:rsidR="00010851" w:rsidRPr="00010851" w:rsidRDefault="00010851" w:rsidP="00010851">
      <w:pPr>
        <w:numPr>
          <w:ilvl w:val="0"/>
          <w:numId w:val="14"/>
        </w:numPr>
        <w:suppressAutoHyphens/>
        <w:spacing w:after="0"/>
        <w:ind w:left="709" w:hanging="283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 xml:space="preserve">детей, проживающих в замещающих семьях 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– </w:t>
      </w:r>
      <w:r w:rsidRPr="00010851">
        <w:rPr>
          <w:rFonts w:ascii="Times New Roman" w:hAnsi="Times New Roman" w:cs="Times New Roman"/>
          <w:sz w:val="26"/>
          <w:szCs w:val="26"/>
        </w:rPr>
        <w:t>62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 чел.;</w:t>
      </w:r>
    </w:p>
    <w:p w:rsidR="00010851" w:rsidRPr="00010851" w:rsidRDefault="00010851" w:rsidP="00010851">
      <w:pPr>
        <w:numPr>
          <w:ilvl w:val="0"/>
          <w:numId w:val="14"/>
        </w:numPr>
        <w:suppressAutoHyphens/>
        <w:spacing w:after="0"/>
        <w:ind w:left="709" w:hanging="283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 xml:space="preserve">замещающих родителей 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– </w:t>
      </w:r>
      <w:r w:rsidRPr="00010851">
        <w:rPr>
          <w:rFonts w:ascii="Times New Roman" w:hAnsi="Times New Roman" w:cs="Times New Roman"/>
          <w:sz w:val="26"/>
          <w:szCs w:val="26"/>
        </w:rPr>
        <w:t>51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 ч</w:t>
      </w:r>
      <w:r w:rsidRPr="00010851">
        <w:rPr>
          <w:rFonts w:ascii="Times New Roman" w:hAnsi="Times New Roman" w:cs="Times New Roman"/>
          <w:sz w:val="26"/>
          <w:szCs w:val="26"/>
        </w:rPr>
        <w:t>ел.;</w:t>
      </w:r>
    </w:p>
    <w:p w:rsidR="00010851" w:rsidRPr="00010851" w:rsidRDefault="00010851" w:rsidP="00010851">
      <w:pPr>
        <w:numPr>
          <w:ilvl w:val="0"/>
          <w:numId w:val="14"/>
        </w:numPr>
        <w:suppressAutoHyphens/>
        <w:spacing w:after="0"/>
        <w:ind w:left="709" w:hanging="283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 xml:space="preserve">детей, проживающих в приемных семьях 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– </w:t>
      </w:r>
      <w:r w:rsidRPr="00010851">
        <w:rPr>
          <w:rFonts w:ascii="Times New Roman" w:hAnsi="Times New Roman" w:cs="Times New Roman"/>
          <w:sz w:val="26"/>
          <w:szCs w:val="26"/>
        </w:rPr>
        <w:t>18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 чел</w:t>
      </w:r>
      <w:r w:rsidRPr="00010851">
        <w:rPr>
          <w:rFonts w:ascii="Times New Roman" w:hAnsi="Times New Roman" w:cs="Times New Roman"/>
          <w:sz w:val="26"/>
          <w:szCs w:val="26"/>
        </w:rPr>
        <w:t>.;</w:t>
      </w:r>
    </w:p>
    <w:p w:rsidR="00010851" w:rsidRPr="00010851" w:rsidRDefault="00010851" w:rsidP="00010851">
      <w:pPr>
        <w:numPr>
          <w:ilvl w:val="0"/>
          <w:numId w:val="14"/>
        </w:numPr>
        <w:suppressAutoHyphens/>
        <w:spacing w:after="0"/>
        <w:ind w:left="709" w:hanging="283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приемных родителей – 13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 ч</w:t>
      </w:r>
      <w:r w:rsidRPr="00010851">
        <w:rPr>
          <w:rFonts w:ascii="Times New Roman" w:hAnsi="Times New Roman" w:cs="Times New Roman"/>
          <w:sz w:val="26"/>
          <w:szCs w:val="26"/>
        </w:rPr>
        <w:t>ел.;</w:t>
      </w:r>
    </w:p>
    <w:p w:rsidR="00010851" w:rsidRPr="00010851" w:rsidRDefault="00010851" w:rsidP="00010851">
      <w:pPr>
        <w:numPr>
          <w:ilvl w:val="0"/>
          <w:numId w:val="14"/>
        </w:numPr>
        <w:suppressAutoHyphens/>
        <w:spacing w:after="0"/>
        <w:ind w:left="709" w:hanging="283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 xml:space="preserve">выпускников, находящихся на </w:t>
      </w:r>
      <w:proofErr w:type="spellStart"/>
      <w:r w:rsidRPr="00010851">
        <w:rPr>
          <w:rFonts w:ascii="Times New Roman" w:hAnsi="Times New Roman" w:cs="Times New Roman"/>
          <w:sz w:val="26"/>
          <w:szCs w:val="26"/>
        </w:rPr>
        <w:t>постинтернатном</w:t>
      </w:r>
      <w:proofErr w:type="spellEnd"/>
      <w:r w:rsidRPr="00010851">
        <w:rPr>
          <w:rFonts w:ascii="Times New Roman" w:hAnsi="Times New Roman" w:cs="Times New Roman"/>
          <w:sz w:val="26"/>
          <w:szCs w:val="26"/>
        </w:rPr>
        <w:t xml:space="preserve"> сопровождении в возрасте от 18 до 23-х лет – 29 чел.</w:t>
      </w:r>
    </w:p>
    <w:p w:rsidR="00010851" w:rsidRPr="00010851" w:rsidRDefault="00010851" w:rsidP="00010851">
      <w:pPr>
        <w:numPr>
          <w:ilvl w:val="0"/>
          <w:numId w:val="14"/>
        </w:numPr>
        <w:suppressAutoHyphens/>
        <w:spacing w:after="0"/>
        <w:ind w:left="709" w:hanging="283"/>
        <w:rPr>
          <w:rFonts w:ascii="Times New Roman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кандидатов в приемные родители, прошедших подготовку–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10851">
        <w:rPr>
          <w:rFonts w:ascii="Times New Roman" w:hAnsi="Times New Roman" w:cs="Times New Roman"/>
          <w:sz w:val="26"/>
          <w:szCs w:val="26"/>
        </w:rPr>
        <w:t>16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 чел</w:t>
      </w:r>
      <w:r w:rsidRPr="00010851">
        <w:rPr>
          <w:rFonts w:ascii="Times New Roman" w:hAnsi="Times New Roman" w:cs="Times New Roman"/>
          <w:sz w:val="26"/>
          <w:szCs w:val="26"/>
        </w:rPr>
        <w:t>. и психологическую диагностику в Школе приемных родителей –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10851">
        <w:rPr>
          <w:rFonts w:ascii="Times New Roman" w:hAnsi="Times New Roman" w:cs="Times New Roman"/>
          <w:sz w:val="26"/>
          <w:szCs w:val="26"/>
        </w:rPr>
        <w:t>16</w:t>
      </w:r>
      <w:r w:rsidRPr="00010851">
        <w:rPr>
          <w:rFonts w:ascii="Times New Roman" w:hAnsi="Times New Roman" w:cs="Times New Roman"/>
          <w:color w:val="000000"/>
          <w:sz w:val="26"/>
          <w:szCs w:val="26"/>
        </w:rPr>
        <w:t xml:space="preserve"> чел</w:t>
      </w:r>
      <w:r w:rsidRPr="00010851">
        <w:rPr>
          <w:rFonts w:ascii="Times New Roman" w:hAnsi="Times New Roman" w:cs="Times New Roman"/>
          <w:sz w:val="26"/>
          <w:szCs w:val="26"/>
        </w:rPr>
        <w:t>.</w:t>
      </w:r>
    </w:p>
    <w:p w:rsidR="00010851" w:rsidRPr="00010851" w:rsidRDefault="00010851" w:rsidP="00010851">
      <w:pPr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0851">
        <w:rPr>
          <w:rFonts w:ascii="Times New Roman" w:hAnsi="Times New Roman" w:cs="Times New Roman"/>
          <w:sz w:val="26"/>
          <w:szCs w:val="26"/>
        </w:rPr>
        <w:t>Реализации программы за период с января по май 2023 год составляет 42,7 %.</w:t>
      </w:r>
    </w:p>
    <w:p w:rsidR="00010851" w:rsidRPr="00010851" w:rsidRDefault="00010851" w:rsidP="00010851">
      <w:pPr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10851" w:rsidRPr="00010851" w:rsidRDefault="00010851" w:rsidP="00010851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0851">
        <w:rPr>
          <w:rFonts w:ascii="Times New Roman" w:eastAsia="Calibri" w:hAnsi="Times New Roman" w:cs="Times New Roman"/>
          <w:sz w:val="26"/>
          <w:szCs w:val="26"/>
        </w:rPr>
        <w:t>Начальник                                                                                            О.Г. Васильева</w:t>
      </w:r>
    </w:p>
    <w:bookmarkEnd w:id="0"/>
    <w:p w:rsidR="00010851" w:rsidRDefault="00010851" w:rsidP="00010851">
      <w:pPr>
        <w:spacing w:before="280" w:after="280"/>
        <w:ind w:firstLine="567"/>
        <w:jc w:val="both"/>
        <w:rPr>
          <w:sz w:val="28"/>
          <w:szCs w:val="28"/>
        </w:rPr>
      </w:pPr>
    </w:p>
    <w:p w:rsidR="009C47BC" w:rsidRPr="00906E03" w:rsidRDefault="009C47BC" w:rsidP="00906E03">
      <w:pPr>
        <w:widowControl w:val="0"/>
        <w:tabs>
          <w:tab w:val="left" w:pos="531"/>
          <w:tab w:val="center" w:pos="7797"/>
        </w:tabs>
        <w:spacing w:after="0" w:line="317" w:lineRule="exact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sectPr w:rsidR="009C47BC" w:rsidRPr="00906E03" w:rsidSect="001023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sz w:val="28"/>
        <w:szCs w:val="28"/>
      </w:rPr>
    </w:lvl>
  </w:abstractNum>
  <w:abstractNum w:abstractNumId="2">
    <w:nsid w:val="00000003"/>
    <w:multiLevelType w:val="multi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3">
    <w:nsid w:val="00000004"/>
    <w:multiLevelType w:val="singleLevel"/>
    <w:tmpl w:val="0000000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sz w:val="28"/>
        <w:szCs w:val="28"/>
      </w:rPr>
    </w:lvl>
  </w:abstractNum>
  <w:abstractNum w:abstractNumId="4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9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10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10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5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</w:num>
  <w:num w:numId="13">
    <w:abstractNumId w:val="3"/>
    <w:lvlOverride w:ilvl="0"/>
  </w:num>
  <w:num w:numId="14">
    <w:abstractNumId w:val="1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10851"/>
    <w:rsid w:val="00023695"/>
    <w:rsid w:val="000570F4"/>
    <w:rsid w:val="000F7F84"/>
    <w:rsid w:val="00102375"/>
    <w:rsid w:val="00102D8D"/>
    <w:rsid w:val="001770F3"/>
    <w:rsid w:val="001F75E7"/>
    <w:rsid w:val="002565E9"/>
    <w:rsid w:val="002B6DE1"/>
    <w:rsid w:val="002E2C3A"/>
    <w:rsid w:val="002F4554"/>
    <w:rsid w:val="00310734"/>
    <w:rsid w:val="0036730A"/>
    <w:rsid w:val="003C75DC"/>
    <w:rsid w:val="003F3EE6"/>
    <w:rsid w:val="00403B1B"/>
    <w:rsid w:val="00484D4B"/>
    <w:rsid w:val="004C0FB3"/>
    <w:rsid w:val="005D2FD4"/>
    <w:rsid w:val="005E0322"/>
    <w:rsid w:val="00610BCD"/>
    <w:rsid w:val="0069507F"/>
    <w:rsid w:val="00775A8B"/>
    <w:rsid w:val="007A5A1B"/>
    <w:rsid w:val="007C27F2"/>
    <w:rsid w:val="007C582A"/>
    <w:rsid w:val="0081464F"/>
    <w:rsid w:val="008626B6"/>
    <w:rsid w:val="0088744B"/>
    <w:rsid w:val="008D03D2"/>
    <w:rsid w:val="00906E03"/>
    <w:rsid w:val="00956CD6"/>
    <w:rsid w:val="009624E0"/>
    <w:rsid w:val="009C47BC"/>
    <w:rsid w:val="009C47D9"/>
    <w:rsid w:val="009D6847"/>
    <w:rsid w:val="00A1077B"/>
    <w:rsid w:val="00A24F1E"/>
    <w:rsid w:val="00A51A87"/>
    <w:rsid w:val="00A775EA"/>
    <w:rsid w:val="00AF01F6"/>
    <w:rsid w:val="00B44299"/>
    <w:rsid w:val="00B47387"/>
    <w:rsid w:val="00B52744"/>
    <w:rsid w:val="00BA5DA8"/>
    <w:rsid w:val="00BB4658"/>
    <w:rsid w:val="00C85E7D"/>
    <w:rsid w:val="00CC159A"/>
    <w:rsid w:val="00D21395"/>
    <w:rsid w:val="00D350A2"/>
    <w:rsid w:val="00D50F8D"/>
    <w:rsid w:val="00D75215"/>
    <w:rsid w:val="00E061F6"/>
    <w:rsid w:val="00E1624A"/>
    <w:rsid w:val="00E804E1"/>
    <w:rsid w:val="00EA6DC0"/>
    <w:rsid w:val="00ED1478"/>
    <w:rsid w:val="00ED7EB6"/>
    <w:rsid w:val="00EE324D"/>
    <w:rsid w:val="00EF0677"/>
    <w:rsid w:val="00FF5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3</cp:revision>
  <cp:lastPrinted>2023-05-31T05:56:00Z</cp:lastPrinted>
  <dcterms:created xsi:type="dcterms:W3CDTF">2023-06-07T03:12:00Z</dcterms:created>
  <dcterms:modified xsi:type="dcterms:W3CDTF">2023-06-19T05:46:00Z</dcterms:modified>
</cp:coreProperties>
</file>